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0AC6CFBE" w:rsidR="000322DC" w:rsidRDefault="000322DC" w:rsidP="000322DC">
      <w:pPr>
        <w:jc w:val="right"/>
        <w:rPr>
          <w:b/>
          <w:sz w:val="18"/>
          <w:szCs w:val="18"/>
        </w:rPr>
      </w:pPr>
      <w:r w:rsidRPr="00D15FFF">
        <w:rPr>
          <w:rFonts w:eastAsia="Calibr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006C90B6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Wykonawcy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W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ykonawcy wspólnie ubiegającego się o udzielenie zamówienia </w:t>
                            </w:r>
                          </w:p>
                          <w:p w14:paraId="4BCFE487" w14:textId="625C8CDE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Z ART. 5K ROZPORZĄDZENIA 833/2014 ORAZ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2D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4022E9B" w14:textId="3C2C48DB" w:rsidR="000322DC" w:rsidRPr="00A92C98" w:rsidRDefault="00DC509D" w:rsidP="00A92C9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1 ustawy </w:t>
                            </w:r>
                            <w:proofErr w:type="spellStart"/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006C90B6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Wykonawcy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W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ykonawcy wspólnie ubiegającego się o udzielenie zamówienia </w:t>
                      </w:r>
                    </w:p>
                    <w:p w14:paraId="4BCFE487" w14:textId="625C8CDE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Z ART. 5K ROZPORZĄDZENIA 833/2014 ORAZ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2D178A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</w:p>
                    <w:p w14:paraId="34022E9B" w14:textId="3C2C48DB" w:rsidR="000322DC" w:rsidRPr="00A92C98" w:rsidRDefault="00DC509D" w:rsidP="00A92C9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1 ustawy </w:t>
                      </w:r>
                      <w:proofErr w:type="spellStart"/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73CD6">
        <w:rPr>
          <w:b/>
          <w:sz w:val="18"/>
          <w:szCs w:val="18"/>
        </w:rPr>
        <w:t xml:space="preserve">ZAŁĄCZNIK NR </w:t>
      </w:r>
      <w:r w:rsidR="00A12AD6">
        <w:rPr>
          <w:b/>
          <w:sz w:val="18"/>
          <w:szCs w:val="18"/>
        </w:rPr>
        <w:t>2A</w:t>
      </w:r>
      <w:r w:rsidRPr="0057404A">
        <w:rPr>
          <w:b/>
          <w:sz w:val="18"/>
          <w:szCs w:val="18"/>
        </w:rPr>
        <w:t xml:space="preserve"> </w:t>
      </w:r>
      <w:r w:rsidR="005F3792">
        <w:rPr>
          <w:b/>
          <w:sz w:val="18"/>
          <w:szCs w:val="18"/>
        </w:rPr>
        <w:t>DO S</w:t>
      </w:r>
      <w:r w:rsidRPr="00573CD6">
        <w:rPr>
          <w:b/>
          <w:sz w:val="18"/>
          <w:szCs w:val="18"/>
        </w:rPr>
        <w:t xml:space="preserve">WZ </w:t>
      </w:r>
    </w:p>
    <w:p w14:paraId="158728D8" w14:textId="3F0BF68D" w:rsidR="000322DC" w:rsidRPr="00791A90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791A90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791A90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Default="000322DC" w:rsidP="000322DC">
      <w:pPr>
        <w:ind w:left="3540" w:firstLine="708"/>
        <w:rPr>
          <w:b/>
          <w:sz w:val="18"/>
          <w:szCs w:val="18"/>
        </w:rPr>
      </w:pPr>
    </w:p>
    <w:p w14:paraId="317AB912" w14:textId="77777777" w:rsidR="000322DC" w:rsidRDefault="000322DC" w:rsidP="000322DC">
      <w:pPr>
        <w:rPr>
          <w:b/>
          <w:sz w:val="18"/>
          <w:szCs w:val="18"/>
        </w:rPr>
      </w:pPr>
    </w:p>
    <w:p w14:paraId="399BF65C" w14:textId="1BE4BF0E" w:rsidR="000322DC" w:rsidRPr="005F3792" w:rsidRDefault="000322DC" w:rsidP="005F3792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Zamawiający:</w:t>
      </w:r>
      <w:r w:rsidRPr="00DC509D">
        <w:rPr>
          <w:rFonts w:asciiTheme="minorHAnsi" w:hAnsiTheme="minorHAnsi" w:cstheme="minorHAnsi"/>
          <w:sz w:val="18"/>
          <w:szCs w:val="18"/>
        </w:rPr>
        <w:t>.</w:t>
      </w:r>
      <w:r w:rsidR="005F3792" w:rsidRPr="005F3792">
        <w:t xml:space="preserve"> </w:t>
      </w:r>
      <w:r w:rsidR="005F3792" w:rsidRPr="005F3792">
        <w:rPr>
          <w:rFonts w:asciiTheme="minorHAnsi" w:hAnsiTheme="minorHAnsi" w:cstheme="minorHAnsi"/>
          <w:sz w:val="18"/>
          <w:szCs w:val="18"/>
        </w:rPr>
        <w:t>Powiatowe Centrum Zdrowia Sp. z o.o.</w:t>
      </w:r>
      <w:r w:rsidR="005F3792">
        <w:rPr>
          <w:rFonts w:asciiTheme="minorHAnsi" w:hAnsiTheme="minorHAnsi" w:cstheme="minorHAnsi"/>
          <w:sz w:val="18"/>
          <w:szCs w:val="18"/>
        </w:rPr>
        <w:t xml:space="preserve">, </w:t>
      </w:r>
      <w:r w:rsidR="005F3792" w:rsidRPr="005F3792">
        <w:rPr>
          <w:rFonts w:asciiTheme="minorHAnsi" w:hAnsiTheme="minorHAnsi" w:cstheme="minorHAnsi"/>
          <w:sz w:val="18"/>
          <w:szCs w:val="18"/>
        </w:rPr>
        <w:t>8</w:t>
      </w:r>
      <w:r w:rsidR="005F3792">
        <w:rPr>
          <w:rFonts w:asciiTheme="minorHAnsi" w:hAnsiTheme="minorHAnsi" w:cstheme="minorHAnsi"/>
          <w:sz w:val="18"/>
          <w:szCs w:val="18"/>
        </w:rPr>
        <w:t xml:space="preserve">2-200 Malbork, ul. 500-lecia 23, REGON 220415305, </w:t>
      </w:r>
      <w:r w:rsidR="005F3792" w:rsidRPr="005F3792">
        <w:rPr>
          <w:rFonts w:asciiTheme="minorHAnsi" w:hAnsiTheme="minorHAnsi" w:cstheme="minorHAnsi"/>
          <w:sz w:val="18"/>
          <w:szCs w:val="18"/>
        </w:rPr>
        <w:t>NIP 579-21-33-296</w:t>
      </w:r>
    </w:p>
    <w:p w14:paraId="2F46F5B9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504D8CED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4A244E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KRS/</w:t>
      </w:r>
      <w:proofErr w:type="spellStart"/>
      <w:r w:rsidRPr="00DC509D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DC509D">
        <w:rPr>
          <w:rFonts w:asciiTheme="minorHAnsi" w:hAnsiTheme="minorHAnsi" w:cstheme="minorHAnsi"/>
          <w:sz w:val="18"/>
          <w:szCs w:val="18"/>
        </w:rPr>
        <w:t>: ________________________________________________________________ (w zależności od podmiotu)</w:t>
      </w:r>
    </w:p>
    <w:p w14:paraId="73C9C82A" w14:textId="77777777" w:rsidR="000322DC" w:rsidRPr="00DC509D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EC9DF2B" w14:textId="4ED7B57D" w:rsidR="000322DC" w:rsidRPr="00A12AD6" w:rsidRDefault="000322DC" w:rsidP="00B600CA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bookmarkStart w:id="0" w:name="_Hlk217983545"/>
      <w:r w:rsidRPr="00A12AD6">
        <w:rPr>
          <w:rFonts w:asciiTheme="minorHAnsi" w:hAnsiTheme="minorHAnsi" w:cstheme="minorHAnsi"/>
          <w:b/>
          <w:bCs/>
          <w:sz w:val="18"/>
          <w:szCs w:val="18"/>
        </w:rPr>
        <w:t>Na potrzeby postępowania o udzielenie zamówienia publicznego nr</w:t>
      </w:r>
      <w:r w:rsidR="005F3792"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 PCZ.ZP.</w:t>
      </w:r>
      <w:r w:rsidR="00A12AD6" w:rsidRPr="00A12AD6">
        <w:rPr>
          <w:rFonts w:asciiTheme="minorHAnsi" w:hAnsiTheme="minorHAnsi" w:cstheme="minorHAnsi"/>
          <w:b/>
          <w:bCs/>
          <w:sz w:val="18"/>
          <w:szCs w:val="18"/>
        </w:rPr>
        <w:t>3</w:t>
      </w:r>
      <w:r w:rsidR="00E37883" w:rsidRPr="00A12AD6">
        <w:rPr>
          <w:rFonts w:asciiTheme="minorHAnsi" w:hAnsiTheme="minorHAnsi" w:cstheme="minorHAnsi"/>
          <w:b/>
          <w:bCs/>
          <w:sz w:val="18"/>
          <w:szCs w:val="18"/>
        </w:rPr>
        <w:t>/2026</w:t>
      </w:r>
      <w:r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, prowadzonego rzez </w:t>
      </w:r>
      <w:r w:rsidR="005F3792"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Powiatowe Centrum Zdrowia Sp. z o.o. </w:t>
      </w:r>
      <w:r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A12AD6" w:rsidRPr="00A12AD6">
        <w:rPr>
          <w:rFonts w:asciiTheme="minorHAnsi" w:hAnsiTheme="minorHAnsi" w:cstheme="minorHAnsi"/>
          <w:b/>
          <w:bCs/>
          <w:i/>
          <w:iCs/>
          <w:sz w:val="18"/>
          <w:szCs w:val="18"/>
        </w:rPr>
        <w:t>Remont pomieszczeń szpitalnych na potrzeby Hospicjum stacjonarnego, realizowany w systemie „zaprojektuj i wybuduj”</w:t>
      </w:r>
      <w:r w:rsidR="006F0168" w:rsidRPr="00A12AD6">
        <w:rPr>
          <w:rFonts w:asciiTheme="minorHAnsi" w:hAnsiTheme="minorHAnsi" w:cstheme="minorHAnsi"/>
          <w:b/>
          <w:bCs/>
          <w:i/>
          <w:iCs/>
          <w:sz w:val="18"/>
          <w:szCs w:val="18"/>
        </w:rPr>
        <w:t>,</w:t>
      </w:r>
      <w:r w:rsidR="006F0168"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A12AD6">
        <w:rPr>
          <w:rFonts w:asciiTheme="minorHAnsi" w:hAnsiTheme="minorHAnsi" w:cstheme="minorHAnsi"/>
          <w:b/>
          <w:bCs/>
          <w:sz w:val="18"/>
          <w:szCs w:val="18"/>
        </w:rPr>
        <w:t>oświadczam, co następuje:</w:t>
      </w:r>
    </w:p>
    <w:bookmarkEnd w:id="0"/>
    <w:p w14:paraId="3C9494B4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  <w:highlight w:val="lightGray"/>
        </w:rPr>
      </w:pPr>
    </w:p>
    <w:p w14:paraId="4C24B7AE" w14:textId="77777777" w:rsidR="00DC509D" w:rsidRPr="00DC509D" w:rsidRDefault="00DC509D" w:rsidP="00DC509D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37A77D08" w14:textId="0C230BAB" w:rsidR="00DC509D" w:rsidRPr="00DC509D" w:rsidRDefault="00DC509D" w:rsidP="00C63965">
      <w:pPr>
        <w:pStyle w:val="Akapitzlist"/>
        <w:numPr>
          <w:ilvl w:val="0"/>
          <w:numId w:val="54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 w:rsidR="00C63965">
        <w:rPr>
          <w:rFonts w:asciiTheme="minorHAnsi" w:hAnsiTheme="minorHAnsi" w:cstheme="minorHAnsi"/>
          <w:sz w:val="18"/>
          <w:szCs w:val="18"/>
        </w:rPr>
        <w:br/>
      </w:r>
      <w:r w:rsidRPr="00DC509D">
        <w:rPr>
          <w:rFonts w:asciiTheme="minorHAnsi" w:hAnsiTheme="minorHAnsi" w:cstheme="minorHAnsi"/>
          <w:sz w:val="18"/>
          <w:szCs w:val="18"/>
        </w:rPr>
        <w:t>str. 1), dalej: rozporządzenie 2022/576.</w:t>
      </w:r>
      <w:r w:rsidRPr="00DC509D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</w:p>
    <w:p w14:paraId="2F74682F" w14:textId="77777777" w:rsidR="00DC509D" w:rsidRPr="00DC509D" w:rsidRDefault="00DC509D" w:rsidP="00C63965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DC509D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DC509D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DC509D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1FCDA978" w14:textId="40AAFE06" w:rsidR="00DC509D" w:rsidRPr="00DC509D" w:rsidRDefault="00DC509D" w:rsidP="00C6396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lastRenderedPageBreak/>
        <w:t xml:space="preserve">INFORMACJA DOTYCZĄCA POLEGANIA NA ZDOLNOŚCIACH LUB SYTUACJI PODMIOTU UDOSTĘPNIAJĄCEGO ZASOBY </w:t>
      </w:r>
      <w:r w:rsidR="00C63965">
        <w:rPr>
          <w:rFonts w:asciiTheme="minorHAnsi" w:hAnsiTheme="minorHAnsi" w:cstheme="minorHAnsi"/>
          <w:b/>
          <w:sz w:val="18"/>
          <w:szCs w:val="18"/>
        </w:rPr>
        <w:br/>
      </w:r>
      <w:r w:rsidRPr="00DC509D">
        <w:rPr>
          <w:rFonts w:asciiTheme="minorHAnsi" w:hAnsiTheme="minorHAnsi" w:cstheme="minorHAnsi"/>
          <w:b/>
          <w:sz w:val="18"/>
          <w:szCs w:val="18"/>
        </w:rPr>
        <w:t>W ZAKRESIE ODPOWIADAJĄCYM PONAD 10% WARTOŚCI ZAMÓWIENIA</w:t>
      </w:r>
      <w:r w:rsidRPr="00DC509D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2FEB24A1" w14:textId="77777777" w:rsidR="00DC509D" w:rsidRPr="00DC509D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2" w:name="_Hlk99016800"/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2"/>
    </w:p>
    <w:p w14:paraId="1EAF3E3C" w14:textId="77777777" w:rsidR="00C63965" w:rsidRDefault="00C63965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D3561F" w14:textId="77777777" w:rsidR="001C5383" w:rsidRDefault="00DC509D" w:rsidP="00C63965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</w:t>
      </w:r>
      <w:r w:rsidR="00C63965">
        <w:rPr>
          <w:rFonts w:asciiTheme="minorHAnsi" w:hAnsiTheme="minorHAnsi" w:cstheme="minorHAnsi"/>
          <w:sz w:val="18"/>
          <w:szCs w:val="18"/>
        </w:rPr>
        <w:t>Z</w:t>
      </w:r>
      <w:r w:rsidRPr="00DC509D">
        <w:rPr>
          <w:rFonts w:asciiTheme="minorHAnsi" w:hAnsiTheme="minorHAnsi" w:cstheme="minorHAnsi"/>
          <w:sz w:val="18"/>
          <w:szCs w:val="18"/>
        </w:rPr>
        <w:t>amawiającego w</w:t>
      </w:r>
      <w:r w:rsidR="00C63965">
        <w:rPr>
          <w:rFonts w:asciiTheme="minorHAnsi" w:hAnsiTheme="minorHAnsi" w:cstheme="minorHAnsi"/>
          <w:sz w:val="18"/>
          <w:szCs w:val="18"/>
        </w:rPr>
        <w:t xml:space="preserve"> SWZ do niniejszego postępowania</w:t>
      </w:r>
      <w:r w:rsidRPr="00DC509D">
        <w:rPr>
          <w:rFonts w:asciiTheme="minorHAnsi" w:hAnsiTheme="minorHAnsi" w:cstheme="minorHAnsi"/>
          <w:sz w:val="18"/>
          <w:szCs w:val="18"/>
        </w:rPr>
        <w:t xml:space="preserve"> polegam na zdolnościach lub sytuacji następującego podmiotu udostępniającego zasoby: </w:t>
      </w:r>
      <w:bookmarkStart w:id="3" w:name="_Hlk99014455"/>
    </w:p>
    <w:p w14:paraId="43C701BE" w14:textId="77777777" w:rsidR="001C5383" w:rsidRDefault="001C5383" w:rsidP="00C63965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781F1CA" w14:textId="77777777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  <w:bookmarkStart w:id="4" w:name="_Hlk102979703"/>
      <w:bookmarkEnd w:id="3"/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="00DC509D"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="00DC509D"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="00DC509D"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="00DC509D" w:rsidRPr="00791A90">
        <w:rPr>
          <w:rFonts w:asciiTheme="minorHAnsi" w:hAnsiTheme="minorHAnsi" w:cstheme="minorHAnsi"/>
          <w:sz w:val="14"/>
          <w:szCs w:val="14"/>
        </w:rPr>
        <w:t>,</w:t>
      </w:r>
      <w:bookmarkEnd w:id="4"/>
      <w:r w:rsidR="00DC509D" w:rsidRPr="00DC509D">
        <w:rPr>
          <w:rFonts w:asciiTheme="minorHAnsi" w:hAnsiTheme="minorHAnsi" w:cstheme="minorHAnsi"/>
          <w:sz w:val="18"/>
          <w:szCs w:val="18"/>
        </w:rPr>
        <w:br/>
      </w:r>
    </w:p>
    <w:p w14:paraId="53660D51" w14:textId="77777777" w:rsidR="001C5383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w następującym zakresie: </w:t>
      </w:r>
      <w:r w:rsidR="001C5383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</w:t>
      </w:r>
      <w:r w:rsidR="001C5383">
        <w:rPr>
          <w:rFonts w:asciiTheme="minorHAnsi" w:hAnsiTheme="minorHAnsi" w:cstheme="minorHAnsi"/>
          <w:sz w:val="18"/>
          <w:szCs w:val="18"/>
        </w:rPr>
        <w:br/>
      </w:r>
      <w:r w:rsidRPr="00DC509D"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 w:rsidRPr="00DC509D">
        <w:rPr>
          <w:rFonts w:asciiTheme="minorHAnsi" w:hAnsiTheme="minorHAnsi" w:cstheme="minorHAnsi"/>
          <w:iCs/>
          <w:sz w:val="18"/>
          <w:szCs w:val="18"/>
        </w:rPr>
        <w:t>,</w:t>
      </w:r>
      <w:r w:rsidRPr="00DC509D">
        <w:rPr>
          <w:rFonts w:asciiTheme="minorHAnsi" w:hAnsiTheme="minorHAnsi" w:cstheme="minorHAnsi"/>
          <w:i/>
          <w:sz w:val="18"/>
          <w:szCs w:val="18"/>
        </w:rPr>
        <w:br/>
      </w:r>
    </w:p>
    <w:p w14:paraId="6AE90BA1" w14:textId="3BFD8C8D" w:rsidR="00DC509D" w:rsidRDefault="00DC509D" w:rsidP="001C5383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14:paraId="0905CAB4" w14:textId="2620F99E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</w:p>
    <w:p w14:paraId="5A14F857" w14:textId="77777777" w:rsidR="00791A90" w:rsidRPr="00DC509D" w:rsidRDefault="00791A90" w:rsidP="001C5383">
      <w:pPr>
        <w:rPr>
          <w:rFonts w:asciiTheme="minorHAnsi" w:hAnsiTheme="minorHAnsi" w:cstheme="minorHAnsi"/>
          <w:sz w:val="18"/>
          <w:szCs w:val="18"/>
        </w:rPr>
      </w:pPr>
    </w:p>
    <w:p w14:paraId="097002D9" w14:textId="13C2CE2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2929ECEA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6CBEF879" w14:textId="77777777" w:rsidR="001C5383" w:rsidRDefault="001C5383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AD8F34" w14:textId="77777777" w:rsidR="001C5383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501248A1" w14:textId="77777777" w:rsidR="001C5383" w:rsidRPr="00791A90" w:rsidRDefault="001C5383" w:rsidP="001C5383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48729BAF" w14:textId="3EF2F5A3" w:rsid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09C63E8B" w14:textId="7188088E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ABD1F75" w14:textId="77777777" w:rsidR="00791A90" w:rsidRPr="00DC509D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FCB57C5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66F3208B" w14:textId="7777777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DC509D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09D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938EDC1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127EC43" w14:textId="77777777" w:rsidR="00791A90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14:paraId="77984ECB" w14:textId="77777777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 w:rsidRPr="00791A90"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</w:t>
      </w:r>
      <w:proofErr w:type="spellStart"/>
      <w:r w:rsidRPr="00791A90">
        <w:rPr>
          <w:rFonts w:asciiTheme="minorHAnsi" w:hAnsiTheme="minorHAnsi" w:cstheme="minorHAnsi"/>
          <w:i/>
          <w:sz w:val="14"/>
          <w:szCs w:val="14"/>
        </w:rPr>
        <w:t>CEiDG</w:t>
      </w:r>
      <w:proofErr w:type="spellEnd"/>
      <w:r w:rsidRPr="00791A90">
        <w:rPr>
          <w:rFonts w:asciiTheme="minorHAnsi" w:hAnsiTheme="minorHAnsi" w:cstheme="minorHAnsi"/>
          <w:i/>
          <w:sz w:val="14"/>
          <w:szCs w:val="14"/>
        </w:rPr>
        <w:t>)</w:t>
      </w:r>
      <w:r w:rsidRPr="00791A90">
        <w:rPr>
          <w:rFonts w:asciiTheme="minorHAnsi" w:hAnsiTheme="minorHAnsi" w:cstheme="minorHAnsi"/>
          <w:sz w:val="14"/>
          <w:szCs w:val="14"/>
        </w:rPr>
        <w:t>,</w:t>
      </w:r>
    </w:p>
    <w:p w14:paraId="183457A1" w14:textId="5FAC7F30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2B127AE1" w14:textId="146C8653" w:rsidR="00DC509D" w:rsidRDefault="00DC509D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69E82F" w14:textId="77777777" w:rsidR="00791A90" w:rsidRPr="00DC509D" w:rsidRDefault="00791A90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00D6D6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5E3ECC6C" w14:textId="77777777" w:rsidR="00DC509D" w:rsidRPr="00DC509D" w:rsidRDefault="00DC509D" w:rsidP="001C538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A352EAA" w14:textId="2913B35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4C0B05" w14:textId="53FD183B" w:rsid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F978260" w14:textId="72F49B2B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CF1B3F0" w14:textId="77777777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3CD7435" w14:textId="6BEFEDE4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E863F75" w14:textId="77777777" w:rsidR="00791A90" w:rsidRPr="00DC509D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14FA1CC" w14:textId="77777777" w:rsidR="00DC509D" w:rsidRPr="00DC509D" w:rsidRDefault="00DC509D" w:rsidP="00791A9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5A1CD7AF" w14:textId="77777777" w:rsidR="00365BD7" w:rsidRDefault="00365BD7" w:rsidP="00791A90">
      <w:pPr>
        <w:rPr>
          <w:rFonts w:asciiTheme="minorHAnsi" w:hAnsiTheme="minorHAnsi" w:cstheme="minorHAnsi"/>
          <w:sz w:val="18"/>
          <w:szCs w:val="18"/>
        </w:rPr>
      </w:pPr>
    </w:p>
    <w:p w14:paraId="7A9AF7CA" w14:textId="3D17EE46" w:rsidR="00791A90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</w:t>
      </w:r>
      <w:r w:rsidR="00791A90">
        <w:rPr>
          <w:rFonts w:asciiTheme="minorHAnsi" w:hAnsiTheme="minorHAnsi" w:cstheme="minorHAnsi"/>
          <w:sz w:val="18"/>
          <w:szCs w:val="18"/>
        </w:rPr>
        <w:t xml:space="preserve"> </w:t>
      </w:r>
      <w:r w:rsidRPr="00DC509D">
        <w:rPr>
          <w:rFonts w:asciiTheme="minorHAnsi" w:hAnsiTheme="minorHAnsi" w:cstheme="minorHAnsi"/>
          <w:sz w:val="18"/>
          <w:szCs w:val="18"/>
        </w:rPr>
        <w:t>danych, oraz dane umożliwiające dostęp do tych środków:</w:t>
      </w:r>
      <w:r w:rsidRPr="00DC509D">
        <w:rPr>
          <w:rFonts w:asciiTheme="minorHAnsi" w:hAnsiTheme="minorHAnsi" w:cstheme="minorHAnsi"/>
          <w:sz w:val="18"/>
          <w:szCs w:val="18"/>
        </w:rPr>
        <w:br/>
      </w:r>
    </w:p>
    <w:p w14:paraId="46FEE6ED" w14:textId="44F15D74" w:rsidR="00DC509D" w:rsidRPr="00DC509D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1) </w:t>
      </w:r>
      <w:r w:rsidR="00791A9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3BEDE771" w14:textId="77777777" w:rsidR="00DC509D" w:rsidRPr="00791A90" w:rsidRDefault="00DC509D" w:rsidP="00791A90">
      <w:pPr>
        <w:jc w:val="both"/>
        <w:rPr>
          <w:rFonts w:asciiTheme="minorHAnsi" w:hAnsiTheme="minorHAnsi" w:cstheme="minorHAnsi"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86EC8BE" w14:textId="77777777" w:rsidR="00365BD7" w:rsidRDefault="00365BD7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D4AF9F" w14:textId="1D538700" w:rsidR="00DC509D" w:rsidRP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2) </w:t>
      </w:r>
      <w:r w:rsidR="00365BD7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6A622ADF" w14:textId="77777777" w:rsidR="00DC509D" w:rsidRPr="00791A90" w:rsidRDefault="00DC509D" w:rsidP="00791A90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7C58814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D9EB78D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E649BBF" w14:textId="44B7A828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54BAE218" w14:textId="20808B36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617F06A6" w14:textId="77777777" w:rsidR="0004269E" w:rsidRPr="00CF11D2" w:rsidRDefault="0004269E" w:rsidP="0004269E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CF11D2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612F03B8" w14:textId="77777777" w:rsidR="0004269E" w:rsidRDefault="0004269E" w:rsidP="0004269E">
      <w:pPr>
        <w:ind w:left="720"/>
        <w:rPr>
          <w:rFonts w:asciiTheme="minorHAnsi" w:hAnsiTheme="minorHAnsi" w:cstheme="minorHAnsi"/>
          <w:sz w:val="16"/>
          <w:szCs w:val="16"/>
        </w:rPr>
      </w:pPr>
      <w:r w:rsidRPr="00CF11D2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38FF0ED2" w14:textId="2BE853AD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0ADECEF8" w14:textId="20B6BFA3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3E011355" w14:textId="4A4F7CE5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66772EF0" w14:textId="05508D8D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DC509D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C509D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DC509D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DC509D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DC509D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5F74C" w14:textId="77777777" w:rsidR="008F6CBA" w:rsidRDefault="008F6CBA">
      <w:r>
        <w:separator/>
      </w:r>
    </w:p>
  </w:endnote>
  <w:endnote w:type="continuationSeparator" w:id="0">
    <w:p w14:paraId="0D7DF823" w14:textId="77777777" w:rsidR="008F6CBA" w:rsidRDefault="008F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85747">
      <w:rPr>
        <w:noProof/>
      </w:rPr>
      <w:t>3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7D1AC" w14:textId="77777777" w:rsidR="008F6CBA" w:rsidRDefault="008F6CBA">
      <w:r>
        <w:separator/>
      </w:r>
    </w:p>
  </w:footnote>
  <w:footnote w:type="continuationSeparator" w:id="0">
    <w:p w14:paraId="3165834A" w14:textId="77777777" w:rsidR="008F6CBA" w:rsidRDefault="008F6CBA">
      <w:r>
        <w:continuationSeparator/>
      </w:r>
    </w:p>
  </w:footnote>
  <w:footnote w:id="1">
    <w:p w14:paraId="3E68CA7E" w14:textId="77777777" w:rsidR="00DC509D" w:rsidRPr="00B929A1" w:rsidRDefault="00DC509D" w:rsidP="00DC509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BB0EE8" w14:textId="4CD122E0" w:rsidR="006F0168" w:rsidRPr="006F0168" w:rsidRDefault="006F0168" w:rsidP="006F01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bookmarkStart w:id="1" w:name="_Hlk217985019"/>
      <w:r>
        <w:rPr>
          <w:rFonts w:ascii="Arial" w:hAnsi="Arial" w:cs="Arial"/>
          <w:sz w:val="16"/>
          <w:szCs w:val="16"/>
        </w:rPr>
        <w:t xml:space="preserve">a) </w:t>
      </w:r>
      <w:r w:rsidRPr="006F0168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D48FD04" w14:textId="0F59BF6E" w:rsidR="006F0168" w:rsidRPr="006F0168" w:rsidRDefault="006F0168" w:rsidP="006F01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F0168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734E0BD" w14:textId="0CF1105A" w:rsidR="006F0168" w:rsidRPr="006F0168" w:rsidRDefault="006F0168" w:rsidP="006F01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F0168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39C6D7E" w14:textId="300524A8" w:rsidR="00DC509D" w:rsidRPr="004E3F67" w:rsidRDefault="006F0168" w:rsidP="006F016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F0168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bookmarkEnd w:id="1"/>
      <w:r w:rsidRPr="006F0168">
        <w:rPr>
          <w:rFonts w:ascii="Arial" w:hAnsi="Arial" w:cs="Arial"/>
          <w:sz w:val="16"/>
          <w:szCs w:val="16"/>
        </w:rPr>
        <w:t>.</w:t>
      </w:r>
    </w:p>
  </w:footnote>
  <w:footnote w:id="2">
    <w:p w14:paraId="132148A1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EEBF165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98B6A3" w14:textId="77777777" w:rsidR="00DC509D" w:rsidRPr="00A82964" w:rsidRDefault="00DC509D" w:rsidP="00DC50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A36A4C" w14:textId="77777777" w:rsidR="00DC509D" w:rsidRPr="00896587" w:rsidRDefault="00DC509D" w:rsidP="00DC509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5532920">
    <w:abstractNumId w:val="77"/>
  </w:num>
  <w:num w:numId="2" w16cid:durableId="868300355">
    <w:abstractNumId w:val="32"/>
  </w:num>
  <w:num w:numId="3" w16cid:durableId="1367947020">
    <w:abstractNumId w:val="52"/>
    <w:lvlOverride w:ilvl="0">
      <w:startOverride w:val="1"/>
    </w:lvlOverride>
  </w:num>
  <w:num w:numId="4" w16cid:durableId="486828235">
    <w:abstractNumId w:val="50"/>
  </w:num>
  <w:num w:numId="5" w16cid:durableId="1490511656">
    <w:abstractNumId w:val="48"/>
  </w:num>
  <w:num w:numId="6" w16cid:durableId="165949723">
    <w:abstractNumId w:val="60"/>
  </w:num>
  <w:num w:numId="7" w16cid:durableId="1508715845">
    <w:abstractNumId w:val="31"/>
  </w:num>
  <w:num w:numId="8" w16cid:durableId="1592542104">
    <w:abstractNumId w:val="40"/>
  </w:num>
  <w:num w:numId="9" w16cid:durableId="699428363">
    <w:abstractNumId w:val="26"/>
  </w:num>
  <w:num w:numId="10" w16cid:durableId="361367000">
    <w:abstractNumId w:val="24"/>
  </w:num>
  <w:num w:numId="11" w16cid:durableId="1275137556">
    <w:abstractNumId w:val="66"/>
  </w:num>
  <w:num w:numId="12" w16cid:durableId="582449006">
    <w:abstractNumId w:val="71"/>
  </w:num>
  <w:num w:numId="13" w16cid:durableId="1813057445">
    <w:abstractNumId w:val="51"/>
  </w:num>
  <w:num w:numId="14" w16cid:durableId="1553423390">
    <w:abstractNumId w:val="37"/>
  </w:num>
  <w:num w:numId="15" w16cid:durableId="236743504">
    <w:abstractNumId w:val="70"/>
  </w:num>
  <w:num w:numId="16" w16cid:durableId="1913856112">
    <w:abstractNumId w:val="53"/>
  </w:num>
  <w:num w:numId="17" w16cid:durableId="161048479">
    <w:abstractNumId w:val="72"/>
  </w:num>
  <w:num w:numId="18" w16cid:durableId="1565020531">
    <w:abstractNumId w:val="59"/>
  </w:num>
  <w:num w:numId="19" w16cid:durableId="1626276636">
    <w:abstractNumId w:val="46"/>
  </w:num>
  <w:num w:numId="20" w16cid:durableId="476071363">
    <w:abstractNumId w:val="28"/>
  </w:num>
  <w:num w:numId="21" w16cid:durableId="493960063">
    <w:abstractNumId w:val="29"/>
  </w:num>
  <w:num w:numId="22" w16cid:durableId="1840461603">
    <w:abstractNumId w:val="63"/>
  </w:num>
  <w:num w:numId="23" w16cid:durableId="201595625">
    <w:abstractNumId w:val="68"/>
  </w:num>
  <w:num w:numId="24" w16cid:durableId="606235315">
    <w:abstractNumId w:val="65"/>
  </w:num>
  <w:num w:numId="25" w16cid:durableId="1508860409">
    <w:abstractNumId w:val="38"/>
  </w:num>
  <w:num w:numId="26" w16cid:durableId="1879778512">
    <w:abstractNumId w:val="35"/>
  </w:num>
  <w:num w:numId="27" w16cid:durableId="1449815829">
    <w:abstractNumId w:val="76"/>
  </w:num>
  <w:num w:numId="28" w16cid:durableId="710156195">
    <w:abstractNumId w:val="34"/>
  </w:num>
  <w:num w:numId="29" w16cid:durableId="1349600695">
    <w:abstractNumId w:val="62"/>
  </w:num>
  <w:num w:numId="30" w16cid:durableId="714233702">
    <w:abstractNumId w:val="36"/>
  </w:num>
  <w:num w:numId="31" w16cid:durableId="1227494688">
    <w:abstractNumId w:val="73"/>
  </w:num>
  <w:num w:numId="32" w16cid:durableId="1155727926">
    <w:abstractNumId w:val="58"/>
  </w:num>
  <w:num w:numId="33" w16cid:durableId="605574396">
    <w:abstractNumId w:val="55"/>
  </w:num>
  <w:num w:numId="34" w16cid:durableId="937254157">
    <w:abstractNumId w:val="30"/>
  </w:num>
  <w:num w:numId="35" w16cid:durableId="1323654551">
    <w:abstractNumId w:val="42"/>
  </w:num>
  <w:num w:numId="36" w16cid:durableId="1223062626">
    <w:abstractNumId w:val="75"/>
  </w:num>
  <w:num w:numId="37" w16cid:durableId="544412844">
    <w:abstractNumId w:val="69"/>
  </w:num>
  <w:num w:numId="38" w16cid:durableId="1403020263">
    <w:abstractNumId w:val="47"/>
  </w:num>
  <w:num w:numId="39" w16cid:durableId="2061322538">
    <w:abstractNumId w:val="56"/>
  </w:num>
  <w:num w:numId="40" w16cid:durableId="1195071647">
    <w:abstractNumId w:val="22"/>
  </w:num>
  <w:num w:numId="41" w16cid:durableId="1752776742">
    <w:abstractNumId w:val="41"/>
  </w:num>
  <w:num w:numId="42" w16cid:durableId="1088505604">
    <w:abstractNumId w:val="27"/>
  </w:num>
  <w:num w:numId="43" w16cid:durableId="1146169782">
    <w:abstractNumId w:val="54"/>
  </w:num>
  <w:num w:numId="44" w16cid:durableId="1821536406">
    <w:abstractNumId w:val="67"/>
  </w:num>
  <w:num w:numId="45" w16cid:durableId="898248503">
    <w:abstractNumId w:val="61"/>
  </w:num>
  <w:num w:numId="46" w16cid:durableId="1821381427">
    <w:abstractNumId w:val="57"/>
  </w:num>
  <w:num w:numId="47" w16cid:durableId="818885578">
    <w:abstractNumId w:val="33"/>
  </w:num>
  <w:num w:numId="48" w16cid:durableId="1903448113">
    <w:abstractNumId w:val="44"/>
  </w:num>
  <w:num w:numId="49" w16cid:durableId="281308627">
    <w:abstractNumId w:val="39"/>
  </w:num>
  <w:num w:numId="50" w16cid:durableId="1919825863">
    <w:abstractNumId w:val="79"/>
  </w:num>
  <w:num w:numId="51" w16cid:durableId="1359742502">
    <w:abstractNumId w:val="49"/>
  </w:num>
  <w:num w:numId="52" w16cid:durableId="1707290226">
    <w:abstractNumId w:val="78"/>
  </w:num>
  <w:num w:numId="53" w16cid:durableId="255872038">
    <w:abstractNumId w:val="74"/>
  </w:num>
  <w:num w:numId="54" w16cid:durableId="78799255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269E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39B9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5957"/>
    <w:rsid w:val="001B5E2D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0DE0"/>
    <w:rsid w:val="002B170E"/>
    <w:rsid w:val="002B1E12"/>
    <w:rsid w:val="002B27C9"/>
    <w:rsid w:val="002B3348"/>
    <w:rsid w:val="002B3F37"/>
    <w:rsid w:val="002B59D3"/>
    <w:rsid w:val="002B61EF"/>
    <w:rsid w:val="002B6F1A"/>
    <w:rsid w:val="002B73C6"/>
    <w:rsid w:val="002C054A"/>
    <w:rsid w:val="002C3104"/>
    <w:rsid w:val="002C4FF3"/>
    <w:rsid w:val="002C589B"/>
    <w:rsid w:val="002D0911"/>
    <w:rsid w:val="002D0BF8"/>
    <w:rsid w:val="002D11A0"/>
    <w:rsid w:val="002D1783"/>
    <w:rsid w:val="002D178A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25A"/>
    <w:rsid w:val="0036101B"/>
    <w:rsid w:val="00361DDA"/>
    <w:rsid w:val="00362084"/>
    <w:rsid w:val="003632C2"/>
    <w:rsid w:val="00363E1B"/>
    <w:rsid w:val="00364E10"/>
    <w:rsid w:val="00365BD7"/>
    <w:rsid w:val="00365C5F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3F74"/>
    <w:rsid w:val="0049469C"/>
    <w:rsid w:val="00495934"/>
    <w:rsid w:val="00497FA0"/>
    <w:rsid w:val="004A019F"/>
    <w:rsid w:val="004A29FF"/>
    <w:rsid w:val="004A3C5A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05CF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792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168"/>
    <w:rsid w:val="006F0DE2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3146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6CBA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0BA7"/>
    <w:rsid w:val="00921326"/>
    <w:rsid w:val="00921BEB"/>
    <w:rsid w:val="00921C1C"/>
    <w:rsid w:val="009222DD"/>
    <w:rsid w:val="00923CEF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33A3"/>
    <w:rsid w:val="009F4D58"/>
    <w:rsid w:val="009F7005"/>
    <w:rsid w:val="00A05DA1"/>
    <w:rsid w:val="00A07533"/>
    <w:rsid w:val="00A11176"/>
    <w:rsid w:val="00A12AD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757DD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0A4"/>
    <w:rsid w:val="00AC0582"/>
    <w:rsid w:val="00AC087A"/>
    <w:rsid w:val="00AC449B"/>
    <w:rsid w:val="00AC5355"/>
    <w:rsid w:val="00AD0999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00CA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021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37883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37A4"/>
    <w:rsid w:val="00F839DF"/>
    <w:rsid w:val="00F85747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6010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Sulikowska Aleksandra</cp:lastModifiedBy>
  <cp:revision>18</cp:revision>
  <cp:lastPrinted>2022-04-20T10:38:00Z</cp:lastPrinted>
  <dcterms:created xsi:type="dcterms:W3CDTF">2022-04-20T09:55:00Z</dcterms:created>
  <dcterms:modified xsi:type="dcterms:W3CDTF">2026-02-09T09:42:00Z</dcterms:modified>
</cp:coreProperties>
</file>